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74382" w14:textId="10516947" w:rsidR="00C303A0" w:rsidRPr="00111504" w:rsidRDefault="003975C2" w:rsidP="00EE3AC1">
      <w:pPr>
        <w:pStyle w:val="Listenabsatz"/>
        <w:ind w:left="0"/>
        <w:rPr>
          <w:rFonts w:ascii="Arial" w:hAnsi="Arial" w:cs="Arial"/>
          <w:b/>
          <w:sz w:val="22"/>
          <w:szCs w:val="24"/>
        </w:rPr>
      </w:pPr>
      <w:r w:rsidRPr="00111504">
        <w:rPr>
          <w:rFonts w:ascii="Arial" w:hAnsi="Arial" w:cs="Arial"/>
          <w:b/>
          <w:sz w:val="22"/>
          <w:szCs w:val="24"/>
        </w:rPr>
        <w:t>Erklärung</w:t>
      </w:r>
      <w:r w:rsidR="006A11FC" w:rsidRPr="00111504">
        <w:rPr>
          <w:rFonts w:ascii="Arial" w:hAnsi="Arial" w:cs="Arial"/>
          <w:b/>
          <w:sz w:val="22"/>
          <w:szCs w:val="24"/>
        </w:rPr>
        <w:t>en</w:t>
      </w:r>
      <w:r w:rsidRPr="00111504">
        <w:rPr>
          <w:rFonts w:ascii="Arial" w:hAnsi="Arial" w:cs="Arial"/>
          <w:b/>
          <w:sz w:val="22"/>
          <w:szCs w:val="24"/>
        </w:rPr>
        <w:t xml:space="preserve"> </w:t>
      </w:r>
      <w:r w:rsidR="006D3D8E" w:rsidRPr="00111504">
        <w:rPr>
          <w:rFonts w:ascii="Arial" w:hAnsi="Arial" w:cs="Arial"/>
          <w:b/>
          <w:sz w:val="22"/>
          <w:szCs w:val="24"/>
        </w:rPr>
        <w:t xml:space="preserve">zur </w:t>
      </w:r>
      <w:r w:rsidRPr="00111504">
        <w:rPr>
          <w:rFonts w:ascii="Arial" w:hAnsi="Arial" w:cs="Arial"/>
          <w:b/>
          <w:sz w:val="22"/>
          <w:szCs w:val="24"/>
        </w:rPr>
        <w:t>Leistungsfähigkeit der Mitglieder der B</w:t>
      </w:r>
      <w:r w:rsidR="00C20B76" w:rsidRPr="00111504">
        <w:rPr>
          <w:rFonts w:ascii="Arial" w:hAnsi="Arial" w:cs="Arial"/>
          <w:b/>
          <w:sz w:val="22"/>
          <w:szCs w:val="24"/>
        </w:rPr>
        <w:t>ieter</w:t>
      </w:r>
      <w:r w:rsidRPr="00111504">
        <w:rPr>
          <w:rFonts w:ascii="Arial" w:hAnsi="Arial" w:cs="Arial"/>
          <w:b/>
          <w:sz w:val="22"/>
          <w:szCs w:val="24"/>
        </w:rPr>
        <w:t>gemeinschaft</w:t>
      </w:r>
      <w:r w:rsidR="00C20B76" w:rsidRPr="00111504">
        <w:rPr>
          <w:rFonts w:ascii="Arial" w:hAnsi="Arial" w:cs="Arial"/>
          <w:b/>
          <w:sz w:val="22"/>
          <w:szCs w:val="24"/>
        </w:rPr>
        <w:t>/Arbeitsgemeinschaft</w:t>
      </w:r>
      <w:r w:rsidR="00E10B46" w:rsidRPr="00111504">
        <w:rPr>
          <w:rFonts w:ascii="Arial" w:hAnsi="Arial" w:cs="Arial"/>
          <w:b/>
          <w:sz w:val="22"/>
          <w:szCs w:val="24"/>
        </w:rPr>
        <w:t xml:space="preserve"> bzw. Nachunternehmer</w:t>
      </w:r>
      <w:r w:rsidR="00D86C15" w:rsidRPr="00111504">
        <w:rPr>
          <w:rFonts w:ascii="Arial" w:hAnsi="Arial" w:cs="Arial"/>
          <w:b/>
          <w:sz w:val="22"/>
          <w:szCs w:val="24"/>
        </w:rPr>
        <w:t xml:space="preserve"> </w:t>
      </w:r>
      <w:r w:rsidR="00797A20">
        <w:rPr>
          <w:rFonts w:ascii="Arial" w:hAnsi="Arial" w:cs="Arial"/>
          <w:b/>
          <w:sz w:val="22"/>
          <w:szCs w:val="24"/>
        </w:rPr>
        <w:t xml:space="preserve">bzw. </w:t>
      </w:r>
      <w:r w:rsidR="00BD77F6">
        <w:rPr>
          <w:rFonts w:ascii="Arial" w:hAnsi="Arial" w:cs="Arial"/>
          <w:b/>
          <w:sz w:val="22"/>
          <w:szCs w:val="24"/>
        </w:rPr>
        <w:t>der zur Eignungsleihe in Anspruch genommenen Unternehmen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10B46" w:rsidRPr="00840953" w14:paraId="664D83B1" w14:textId="77777777" w:rsidTr="00A77F89">
        <w:trPr>
          <w:cantSplit/>
          <w:trHeight w:val="497"/>
        </w:trPr>
        <w:tc>
          <w:tcPr>
            <w:tcW w:w="9356" w:type="dxa"/>
            <w:shd w:val="clear" w:color="auto" w:fill="D9D9D9"/>
            <w:vAlign w:val="center"/>
          </w:tcPr>
          <w:p w14:paraId="37558148" w14:textId="5B37684D" w:rsidR="00E10B46" w:rsidRPr="00840953" w:rsidRDefault="00C20B76" w:rsidP="006D3D8E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Mitglied Bieter</w:t>
            </w:r>
            <w:r w:rsidR="00E10B46" w:rsidRPr="00840953">
              <w:rPr>
                <w:rFonts w:cs="Arial"/>
                <w:b/>
              </w:rPr>
              <w:t>gemeinschaft/Nachunternehmer</w:t>
            </w:r>
            <w:r w:rsidR="00BD77F6">
              <w:rPr>
                <w:rFonts w:cs="Arial"/>
                <w:b/>
              </w:rPr>
              <w:t>/anderes Unternehmen (Eignungsleihe)</w:t>
            </w:r>
          </w:p>
        </w:tc>
      </w:tr>
      <w:tr w:rsidR="00E10B46" w:rsidRPr="00840953" w14:paraId="1F857474" w14:textId="77777777" w:rsidTr="00A77F89">
        <w:trPr>
          <w:trHeight w:val="561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C21AA8" w14:textId="77777777" w:rsidR="00E10B46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0"/>
          </w:p>
        </w:tc>
      </w:tr>
    </w:tbl>
    <w:p w14:paraId="5DD13C50" w14:textId="77777777" w:rsidR="00055E74" w:rsidRPr="00840953" w:rsidRDefault="00055E74" w:rsidP="000E456B">
      <w:pPr>
        <w:pStyle w:val="Listenabsatz"/>
        <w:ind w:left="0"/>
        <w:rPr>
          <w:rFonts w:ascii="Arial" w:hAnsi="Arial" w:cs="Arial"/>
          <w:b/>
          <w:szCs w:val="20"/>
        </w:rPr>
      </w:pPr>
    </w:p>
    <w:p w14:paraId="3F03AF6A" w14:textId="77777777" w:rsidR="00FF4D1E" w:rsidRDefault="003975C2" w:rsidP="00E10B46">
      <w:pPr>
        <w:spacing w:line="360" w:lineRule="auto"/>
        <w:rPr>
          <w:rFonts w:cs="Arial"/>
          <w:b/>
          <w:bCs/>
        </w:rPr>
      </w:pPr>
      <w:r w:rsidRPr="00840953">
        <w:rPr>
          <w:rFonts w:cs="Arial"/>
          <w:b/>
          <w:bCs/>
        </w:rPr>
        <w:t xml:space="preserve">Erklärung über den Gesamtumsatz in den letzten </w:t>
      </w:r>
      <w:r w:rsidR="00FF4D1E">
        <w:rPr>
          <w:rFonts w:cs="Arial"/>
          <w:b/>
          <w:bCs/>
        </w:rPr>
        <w:t>drei abgeschlossenen</w:t>
      </w:r>
      <w:r w:rsidRPr="00840953">
        <w:rPr>
          <w:rFonts w:cs="Arial"/>
          <w:b/>
          <w:bCs/>
        </w:rPr>
        <w:t xml:space="preserve"> </w:t>
      </w:r>
      <w:r w:rsidR="00FF4D1E">
        <w:rPr>
          <w:rFonts w:cs="Arial"/>
          <w:b/>
          <w:bCs/>
        </w:rPr>
        <w:t>Geschäftsjahren</w:t>
      </w:r>
    </w:p>
    <w:p w14:paraId="7C3C12FB" w14:textId="5B924EB3" w:rsidR="00E10B46" w:rsidRDefault="00891D19" w:rsidP="006D3D8E">
      <w:pPr>
        <w:jc w:val="left"/>
        <w:rPr>
          <w:rFonts w:cs="Arial"/>
          <w:b/>
          <w:bCs/>
        </w:rPr>
      </w:pPr>
      <w:r w:rsidRPr="00891D19">
        <w:rPr>
          <w:rFonts w:cs="Arial"/>
          <w:b/>
          <w:bCs/>
        </w:rPr>
        <w:t>(202</w:t>
      </w:r>
      <w:r w:rsidR="00A77FB0">
        <w:rPr>
          <w:rFonts w:cs="Arial"/>
          <w:b/>
          <w:bCs/>
        </w:rPr>
        <w:t>3</w:t>
      </w:r>
      <w:r w:rsidR="00A57167">
        <w:rPr>
          <w:rFonts w:cs="Arial"/>
          <w:b/>
          <w:bCs/>
        </w:rPr>
        <w:t>, 2024</w:t>
      </w:r>
      <w:r w:rsidR="00864342">
        <w:rPr>
          <w:rFonts w:cs="Arial"/>
          <w:b/>
          <w:bCs/>
        </w:rPr>
        <w:t>, 2025</w:t>
      </w:r>
      <w:r w:rsidR="00A77FB0">
        <w:rPr>
          <w:rFonts w:cs="Arial"/>
          <w:b/>
          <w:bCs/>
        </w:rPr>
        <w:t>)</w:t>
      </w:r>
      <w:r>
        <w:rPr>
          <w:rFonts w:cs="Arial"/>
          <w:b/>
          <w:bCs/>
        </w:rPr>
        <w:t>.</w:t>
      </w:r>
    </w:p>
    <w:p w14:paraId="0195B04F" w14:textId="77777777" w:rsidR="00891D19" w:rsidRPr="00840953" w:rsidRDefault="00891D19" w:rsidP="006D3D8E">
      <w:pPr>
        <w:jc w:val="left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0"/>
        <w:gridCol w:w="7556"/>
      </w:tblGrid>
      <w:tr w:rsidR="006D3D8E" w:rsidRPr="00840953" w14:paraId="5423BCFC" w14:textId="77777777" w:rsidTr="00A77F89">
        <w:trPr>
          <w:trHeight w:val="497"/>
        </w:trPr>
        <w:tc>
          <w:tcPr>
            <w:tcW w:w="9356" w:type="dxa"/>
            <w:gridSpan w:val="2"/>
            <w:shd w:val="clear" w:color="auto" w:fill="D9D9D9" w:themeFill="background1" w:themeFillShade="D9"/>
            <w:vAlign w:val="center"/>
          </w:tcPr>
          <w:p w14:paraId="27B133FA" w14:textId="77777777" w:rsidR="006D3D8E" w:rsidRPr="00840953" w:rsidRDefault="006D3D8E" w:rsidP="00D5776B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Gesamtumsatz i</w:t>
            </w:r>
            <w:r w:rsidR="00D5776B" w:rsidRPr="00840953">
              <w:rPr>
                <w:rFonts w:cs="Arial"/>
                <w:b/>
              </w:rPr>
              <w:t>n den letzten 3</w:t>
            </w:r>
            <w:r w:rsidR="00FF4D1E">
              <w:rPr>
                <w:rFonts w:cs="Arial"/>
                <w:b/>
              </w:rPr>
              <w:t xml:space="preserve"> abgeschlossenen</w:t>
            </w:r>
            <w:r w:rsidR="00D5776B" w:rsidRPr="00840953">
              <w:rPr>
                <w:rFonts w:cs="Arial"/>
                <w:b/>
              </w:rPr>
              <w:t xml:space="preserve"> Geschäftsjahren</w:t>
            </w:r>
            <w:r w:rsidR="00114C65" w:rsidRPr="00840953">
              <w:rPr>
                <w:rFonts w:cs="Arial"/>
                <w:b/>
              </w:rPr>
              <w:t xml:space="preserve"> (netto)</w:t>
            </w:r>
          </w:p>
        </w:tc>
      </w:tr>
      <w:tr w:rsidR="003975C2" w:rsidRPr="00840953" w14:paraId="13CA80F8" w14:textId="77777777" w:rsidTr="00D028B9">
        <w:trPr>
          <w:trHeight w:val="448"/>
        </w:trPr>
        <w:tc>
          <w:tcPr>
            <w:tcW w:w="1800" w:type="dxa"/>
            <w:vAlign w:val="center"/>
          </w:tcPr>
          <w:p w14:paraId="2753BF2E" w14:textId="78CB425A" w:rsidR="003975C2" w:rsidRPr="00840953" w:rsidRDefault="00694F30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t>20</w:t>
            </w:r>
            <w:r w:rsidR="00983A21">
              <w:rPr>
                <w:rFonts w:ascii="Arial" w:hAnsi="Arial" w:cs="Arial"/>
                <w:szCs w:val="20"/>
              </w:rPr>
              <w:t>2</w:t>
            </w:r>
            <w:r w:rsidR="00864342">
              <w:rPr>
                <w:rFonts w:ascii="Arial" w:hAnsi="Arial" w:cs="Arial"/>
                <w:szCs w:val="20"/>
              </w:rPr>
              <w:t>3</w:t>
            </w:r>
          </w:p>
        </w:tc>
        <w:tc>
          <w:tcPr>
            <w:tcW w:w="7556" w:type="dxa"/>
            <w:vAlign w:val="center"/>
          </w:tcPr>
          <w:p w14:paraId="52DA17A9" w14:textId="77777777" w:rsidR="003975C2" w:rsidRPr="00840953" w:rsidRDefault="00D86C15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" w:name="Text3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1"/>
          </w:p>
        </w:tc>
      </w:tr>
      <w:tr w:rsidR="003975C2" w:rsidRPr="00840953" w14:paraId="4D1A611A" w14:textId="77777777" w:rsidTr="00D028B9">
        <w:trPr>
          <w:trHeight w:val="448"/>
        </w:trPr>
        <w:tc>
          <w:tcPr>
            <w:tcW w:w="1800" w:type="dxa"/>
            <w:vAlign w:val="center"/>
          </w:tcPr>
          <w:p w14:paraId="5AC26403" w14:textId="51024850" w:rsidR="003975C2" w:rsidRPr="00840953" w:rsidRDefault="00694F30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t>20</w:t>
            </w:r>
            <w:r w:rsidR="00757A73">
              <w:rPr>
                <w:rFonts w:ascii="Arial" w:hAnsi="Arial" w:cs="Arial"/>
                <w:szCs w:val="20"/>
              </w:rPr>
              <w:t>2</w:t>
            </w:r>
            <w:r w:rsidR="00864342">
              <w:rPr>
                <w:rFonts w:ascii="Arial" w:hAnsi="Arial" w:cs="Arial"/>
                <w:szCs w:val="20"/>
              </w:rPr>
              <w:t>4</w:t>
            </w:r>
          </w:p>
        </w:tc>
        <w:tc>
          <w:tcPr>
            <w:tcW w:w="7556" w:type="dxa"/>
            <w:vAlign w:val="center"/>
          </w:tcPr>
          <w:p w14:paraId="6E83B096" w14:textId="77777777" w:rsidR="003975C2" w:rsidRPr="00840953" w:rsidRDefault="00D86C15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2" w:name="Text4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2"/>
          </w:p>
        </w:tc>
      </w:tr>
      <w:tr w:rsidR="00D028B9" w:rsidRPr="00840953" w14:paraId="1ACD04B7" w14:textId="77777777" w:rsidTr="00D028B9">
        <w:trPr>
          <w:trHeight w:val="448"/>
        </w:trPr>
        <w:tc>
          <w:tcPr>
            <w:tcW w:w="1800" w:type="dxa"/>
            <w:vAlign w:val="center"/>
          </w:tcPr>
          <w:p w14:paraId="3D167B83" w14:textId="279AB6AF" w:rsidR="00D028B9" w:rsidRPr="00840953" w:rsidRDefault="00D028B9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202</w:t>
            </w:r>
            <w:r w:rsidR="00864342">
              <w:rPr>
                <w:rFonts w:ascii="Arial" w:hAnsi="Arial" w:cs="Arial"/>
                <w:szCs w:val="20"/>
              </w:rPr>
              <w:t>5</w:t>
            </w:r>
            <w:r>
              <w:rPr>
                <w:rFonts w:ascii="Arial" w:hAnsi="Arial" w:cs="Arial"/>
                <w:szCs w:val="20"/>
              </w:rPr>
              <w:t xml:space="preserve"> </w:t>
            </w:r>
          </w:p>
        </w:tc>
        <w:tc>
          <w:tcPr>
            <w:tcW w:w="7556" w:type="dxa"/>
            <w:vAlign w:val="center"/>
          </w:tcPr>
          <w:p w14:paraId="228D1E38" w14:textId="3F8EB9C8" w:rsidR="00D028B9" w:rsidRPr="00840953" w:rsidRDefault="00D028B9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</w:p>
        </w:tc>
      </w:tr>
    </w:tbl>
    <w:p w14:paraId="5B80B785" w14:textId="77777777" w:rsidR="00A45053" w:rsidRPr="00840953" w:rsidRDefault="00A45053" w:rsidP="000355B1">
      <w:pPr>
        <w:tabs>
          <w:tab w:val="left" w:pos="426"/>
        </w:tabs>
        <w:ind w:right="170"/>
        <w:rPr>
          <w:rFonts w:cs="Arial"/>
          <w:b/>
        </w:rPr>
      </w:pPr>
    </w:p>
    <w:p w14:paraId="740D404E" w14:textId="77777777" w:rsidR="00A45053" w:rsidRPr="00840953" w:rsidRDefault="00A45053" w:rsidP="000355B1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355B1" w:rsidRPr="00840953" w14:paraId="4337176F" w14:textId="77777777" w:rsidTr="00623C54">
        <w:trPr>
          <w:cantSplit/>
          <w:trHeight w:val="479"/>
        </w:trPr>
        <w:tc>
          <w:tcPr>
            <w:tcW w:w="9356" w:type="dxa"/>
            <w:shd w:val="clear" w:color="auto" w:fill="D9D9D9"/>
            <w:vAlign w:val="center"/>
          </w:tcPr>
          <w:p w14:paraId="3B68EC1E" w14:textId="77777777" w:rsidR="000355B1" w:rsidRPr="00840953" w:rsidRDefault="000355B1" w:rsidP="006D3D8E">
            <w:pPr>
              <w:jc w:val="left"/>
              <w:rPr>
                <w:rFonts w:cs="Arial"/>
                <w:b/>
              </w:rPr>
            </w:pPr>
            <w:bookmarkStart w:id="3" w:name="_Toc341359232"/>
            <w:r w:rsidRPr="00840953">
              <w:rPr>
                <w:rFonts w:cs="Arial"/>
                <w:b/>
              </w:rPr>
              <w:t>Ort, Datum, Stempel und Unterschrift(en)</w:t>
            </w:r>
            <w:r w:rsidR="00840953">
              <w:rPr>
                <w:rFonts w:cs="Arial"/>
                <w:b/>
              </w:rPr>
              <w:t xml:space="preserve"> oder Person des Erklärenden nach § 126b BGB</w:t>
            </w:r>
            <w:r w:rsidRPr="00840953">
              <w:rPr>
                <w:rFonts w:cs="Arial"/>
                <w:b/>
              </w:rPr>
              <w:t>:</w:t>
            </w:r>
            <w:bookmarkEnd w:id="3"/>
          </w:p>
        </w:tc>
      </w:tr>
      <w:tr w:rsidR="00343CEF" w:rsidRPr="00840953" w14:paraId="724D4254" w14:textId="77777777" w:rsidTr="00623C54">
        <w:trPr>
          <w:trHeight w:val="1226"/>
        </w:trPr>
        <w:tc>
          <w:tcPr>
            <w:tcW w:w="9356" w:type="dxa"/>
            <w:tcBorders>
              <w:bottom w:val="single" w:sz="4" w:space="0" w:color="auto"/>
            </w:tcBorders>
          </w:tcPr>
          <w:p w14:paraId="338AE3AD" w14:textId="77777777" w:rsidR="00343CEF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4" w:name="Text8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4"/>
          </w:p>
        </w:tc>
      </w:tr>
    </w:tbl>
    <w:p w14:paraId="18F69298" w14:textId="77777777" w:rsidR="00E737EE" w:rsidRPr="00247320" w:rsidRDefault="00E737EE" w:rsidP="00E737EE">
      <w:pPr>
        <w:rPr>
          <w:rFonts w:cs="Arial"/>
          <w:b/>
        </w:rPr>
      </w:pPr>
    </w:p>
    <w:sectPr w:rsidR="00E737EE" w:rsidRPr="00247320" w:rsidSect="00775A93">
      <w:headerReference w:type="default" r:id="rId8"/>
      <w:footerReference w:type="default" r:id="rId9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6CA21" w14:textId="77777777" w:rsidR="008F4172" w:rsidRDefault="008F4172">
      <w:r>
        <w:separator/>
      </w:r>
    </w:p>
  </w:endnote>
  <w:endnote w:type="continuationSeparator" w:id="0">
    <w:p w14:paraId="21C7C00B" w14:textId="77777777" w:rsidR="008F4172" w:rsidRDefault="008F4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EFD91" w14:textId="0E898D8E" w:rsidR="00A92DDF" w:rsidRPr="00A57167" w:rsidRDefault="00A92DDF" w:rsidP="00A57167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D028B9">
      <w:rPr>
        <w:rFonts w:cs="Arial"/>
        <w:sz w:val="18"/>
        <w:szCs w:val="18"/>
      </w:rPr>
      <w:t xml:space="preserve">Stand: </w:t>
    </w:r>
    <w:r w:rsidR="00405C75">
      <w:rPr>
        <w:rFonts w:cs="Arial"/>
        <w:sz w:val="18"/>
        <w:szCs w:val="18"/>
      </w:rPr>
      <w:t>20</w:t>
    </w:r>
    <w:r w:rsidR="002555C2">
      <w:rPr>
        <w:rFonts w:cs="Arial"/>
        <w:sz w:val="18"/>
        <w:szCs w:val="18"/>
      </w:rPr>
      <w:t>.0</w:t>
    </w:r>
    <w:r w:rsidR="00405C75">
      <w:rPr>
        <w:rFonts w:cs="Arial"/>
        <w:sz w:val="18"/>
        <w:szCs w:val="18"/>
      </w:rPr>
      <w:t>7</w:t>
    </w:r>
    <w:r w:rsidR="002555C2">
      <w:rPr>
        <w:rFonts w:cs="Arial"/>
        <w:sz w:val="18"/>
        <w:szCs w:val="18"/>
      </w:rPr>
      <w:t>.</w:t>
    </w:r>
    <w:r w:rsidR="00A57167">
      <w:rPr>
        <w:rFonts w:cs="Arial"/>
        <w:sz w:val="18"/>
        <w:szCs w:val="18"/>
        <w:lang w:val="de-DE"/>
      </w:rPr>
      <w:t>2026</w:t>
    </w:r>
    <w:r w:rsidRPr="002E219C">
      <w:rPr>
        <w:rFonts w:cs="Arial"/>
        <w:sz w:val="18"/>
        <w:szCs w:val="18"/>
      </w:rPr>
      <w:tab/>
    </w:r>
    <w:r w:rsidRPr="002E219C">
      <w:rPr>
        <w:rFonts w:cs="Arial"/>
        <w:sz w:val="18"/>
        <w:szCs w:val="18"/>
      </w:rPr>
      <w:tab/>
      <w:t xml:space="preserve">Seite </w:t>
    </w:r>
    <w:r w:rsidRPr="002E219C">
      <w:rPr>
        <w:rFonts w:cs="Arial"/>
        <w:sz w:val="18"/>
        <w:szCs w:val="18"/>
      </w:rPr>
      <w:fldChar w:fldCharType="begin"/>
    </w:r>
    <w:r w:rsidRPr="002E219C">
      <w:rPr>
        <w:rFonts w:cs="Arial"/>
        <w:sz w:val="18"/>
        <w:szCs w:val="18"/>
      </w:rPr>
      <w:instrText>PAGE</w:instrText>
    </w:r>
    <w:r w:rsidRPr="002E219C">
      <w:rPr>
        <w:rFonts w:cs="Arial"/>
        <w:sz w:val="18"/>
        <w:szCs w:val="18"/>
      </w:rPr>
      <w:fldChar w:fldCharType="separate"/>
    </w:r>
    <w:r w:rsidRPr="002E219C">
      <w:rPr>
        <w:rFonts w:cs="Arial"/>
        <w:sz w:val="18"/>
        <w:szCs w:val="18"/>
      </w:rPr>
      <w:t>1</w:t>
    </w:r>
    <w:r w:rsidRPr="002E219C">
      <w:rPr>
        <w:rFonts w:cs="Arial"/>
        <w:noProof/>
        <w:sz w:val="18"/>
        <w:szCs w:val="18"/>
      </w:rPr>
      <w:fldChar w:fldCharType="end"/>
    </w:r>
    <w:r w:rsidRPr="002E219C">
      <w:rPr>
        <w:rFonts w:cs="Arial"/>
        <w:sz w:val="18"/>
        <w:szCs w:val="18"/>
      </w:rPr>
      <w:t xml:space="preserve"> von </w:t>
    </w:r>
    <w:r w:rsidRPr="002E219C">
      <w:rPr>
        <w:rFonts w:cs="Arial"/>
        <w:sz w:val="18"/>
        <w:szCs w:val="18"/>
      </w:rPr>
      <w:fldChar w:fldCharType="begin"/>
    </w:r>
    <w:r w:rsidRPr="002E219C">
      <w:rPr>
        <w:rFonts w:cs="Arial"/>
        <w:sz w:val="18"/>
        <w:szCs w:val="18"/>
      </w:rPr>
      <w:instrText>NUMPAGES</w:instrText>
    </w:r>
    <w:r w:rsidRPr="002E219C">
      <w:rPr>
        <w:rFonts w:cs="Arial"/>
        <w:sz w:val="18"/>
        <w:szCs w:val="18"/>
      </w:rPr>
      <w:fldChar w:fldCharType="separate"/>
    </w:r>
    <w:r w:rsidRPr="002E219C">
      <w:rPr>
        <w:rFonts w:cs="Arial"/>
        <w:sz w:val="18"/>
        <w:szCs w:val="18"/>
      </w:rPr>
      <w:t>1</w:t>
    </w:r>
    <w:r w:rsidRPr="002E219C">
      <w:rPr>
        <w:rFonts w:cs="Arial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C6993" w14:textId="77777777" w:rsidR="008F4172" w:rsidRDefault="008F4172">
      <w:r>
        <w:separator/>
      </w:r>
    </w:p>
  </w:footnote>
  <w:footnote w:type="continuationSeparator" w:id="0">
    <w:p w14:paraId="43556332" w14:textId="77777777" w:rsidR="008F4172" w:rsidRDefault="008F41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373A0" w14:textId="77777777" w:rsidR="002555C2" w:rsidRPr="00CE66BE" w:rsidRDefault="002555C2" w:rsidP="002555C2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CE66BE">
      <w:rPr>
        <w:rFonts w:cs="Arial"/>
        <w:sz w:val="18"/>
      </w:rPr>
      <w:t xml:space="preserve">Auftraggeber: </w:t>
    </w:r>
    <w:r>
      <w:rPr>
        <w:rFonts w:cs="Arial"/>
        <w:sz w:val="18"/>
      </w:rPr>
      <w:t>Stadt Springe</w:t>
    </w:r>
  </w:p>
  <w:p w14:paraId="2247AB00" w14:textId="77777777" w:rsidR="002555C2" w:rsidRPr="00CE66BE" w:rsidRDefault="002555C2" w:rsidP="002555C2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CE66BE">
      <w:rPr>
        <w:rFonts w:cs="Arial"/>
        <w:sz w:val="18"/>
      </w:rPr>
      <w:t xml:space="preserve">Projekt: </w:t>
    </w:r>
    <w:r>
      <w:rPr>
        <w:rFonts w:cs="Arial"/>
        <w:sz w:val="18"/>
      </w:rPr>
      <w:t>Neubau Otto-Hahn-Gymnasium (285-26)</w:t>
    </w:r>
  </w:p>
  <w:p w14:paraId="3277EBBA" w14:textId="77777777" w:rsidR="002555C2" w:rsidRPr="00CE66BE" w:rsidRDefault="002555C2" w:rsidP="002555C2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>
      <w:rPr>
        <w:rFonts w:cs="Arial"/>
        <w:sz w:val="18"/>
      </w:rPr>
      <w:t>Projektsteuerungs- und Beratungsleistung</w:t>
    </w:r>
  </w:p>
  <w:p w14:paraId="74773431" w14:textId="794A5DAF" w:rsidR="00D47AF7" w:rsidRDefault="00657013" w:rsidP="00BD0A5B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 w:rsidRPr="00475187">
      <w:rPr>
        <w:rFonts w:cs="Arial"/>
        <w:sz w:val="18"/>
        <w:szCs w:val="18"/>
      </w:rPr>
      <w:t xml:space="preserve">Anlage </w:t>
    </w:r>
    <w:r w:rsidR="007C0248">
      <w:rPr>
        <w:rFonts w:cs="Arial"/>
        <w:sz w:val="18"/>
        <w:szCs w:val="18"/>
        <w:lang w:val="de-DE"/>
      </w:rPr>
      <w:t>5</w:t>
    </w:r>
    <w:r w:rsidRPr="00475187">
      <w:rPr>
        <w:rFonts w:cs="Arial"/>
        <w:sz w:val="18"/>
        <w:szCs w:val="18"/>
      </w:rPr>
      <w:t xml:space="preserve"> – </w:t>
    </w:r>
    <w:r w:rsidR="00C65509">
      <w:rPr>
        <w:rFonts w:cs="Arial"/>
        <w:sz w:val="18"/>
        <w:szCs w:val="18"/>
      </w:rPr>
      <w:t>Erklärungen</w:t>
    </w:r>
    <w:r w:rsidR="00E6598A">
      <w:rPr>
        <w:rFonts w:cs="Arial"/>
        <w:sz w:val="18"/>
        <w:szCs w:val="18"/>
      </w:rPr>
      <w:t xml:space="preserve"> </w:t>
    </w:r>
    <w:r w:rsidR="00C65509">
      <w:rPr>
        <w:rFonts w:cs="Arial"/>
        <w:sz w:val="18"/>
        <w:szCs w:val="18"/>
        <w:lang w:val="de-DE"/>
      </w:rPr>
      <w:t xml:space="preserve">zur </w:t>
    </w:r>
    <w:r w:rsidR="00D47AF7">
      <w:rPr>
        <w:rFonts w:cs="Arial"/>
        <w:sz w:val="18"/>
        <w:szCs w:val="18"/>
      </w:rPr>
      <w:t>Leistungsfähigkeit</w:t>
    </w:r>
  </w:p>
  <w:p w14:paraId="2C666B1E" w14:textId="50990EB9" w:rsidR="00BD0A5B" w:rsidRPr="00BD0A5B" w:rsidRDefault="00BD0A5B" w:rsidP="00BD0A5B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4.7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6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4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8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49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379471513">
    <w:abstractNumId w:val="0"/>
  </w:num>
  <w:num w:numId="2" w16cid:durableId="1079868896">
    <w:abstractNumId w:val="48"/>
  </w:num>
  <w:num w:numId="3" w16cid:durableId="175584795">
    <w:abstractNumId w:val="13"/>
  </w:num>
  <w:num w:numId="4" w16cid:durableId="1633906925">
    <w:abstractNumId w:val="35"/>
  </w:num>
  <w:num w:numId="5" w16cid:durableId="786044031">
    <w:abstractNumId w:val="9"/>
  </w:num>
  <w:num w:numId="6" w16cid:durableId="467088209">
    <w:abstractNumId w:val="47"/>
  </w:num>
  <w:num w:numId="7" w16cid:durableId="1778207964">
    <w:abstractNumId w:val="50"/>
  </w:num>
  <w:num w:numId="8" w16cid:durableId="1953586081">
    <w:abstractNumId w:val="37"/>
  </w:num>
  <w:num w:numId="9" w16cid:durableId="1786075781">
    <w:abstractNumId w:val="43"/>
  </w:num>
  <w:num w:numId="10" w16cid:durableId="1137919991">
    <w:abstractNumId w:val="16"/>
  </w:num>
  <w:num w:numId="11" w16cid:durableId="212690961">
    <w:abstractNumId w:val="32"/>
  </w:num>
  <w:num w:numId="12" w16cid:durableId="1001809404">
    <w:abstractNumId w:val="17"/>
  </w:num>
  <w:num w:numId="13" w16cid:durableId="1257902740">
    <w:abstractNumId w:val="36"/>
  </w:num>
  <w:num w:numId="14" w16cid:durableId="2089378860">
    <w:abstractNumId w:val="38"/>
  </w:num>
  <w:num w:numId="15" w16cid:durableId="174005356">
    <w:abstractNumId w:val="41"/>
  </w:num>
  <w:num w:numId="16" w16cid:durableId="1662657680">
    <w:abstractNumId w:val="39"/>
  </w:num>
  <w:num w:numId="17" w16cid:durableId="1285042295">
    <w:abstractNumId w:val="27"/>
  </w:num>
  <w:num w:numId="18" w16cid:durableId="67776835">
    <w:abstractNumId w:val="15"/>
  </w:num>
  <w:num w:numId="19" w16cid:durableId="465702728">
    <w:abstractNumId w:val="11"/>
  </w:num>
  <w:num w:numId="20" w16cid:durableId="1417940063">
    <w:abstractNumId w:val="20"/>
  </w:num>
  <w:num w:numId="21" w16cid:durableId="844366112">
    <w:abstractNumId w:val="49"/>
  </w:num>
  <w:num w:numId="22" w16cid:durableId="128786678">
    <w:abstractNumId w:val="46"/>
  </w:num>
  <w:num w:numId="23" w16cid:durableId="1567914338">
    <w:abstractNumId w:val="51"/>
  </w:num>
  <w:num w:numId="24" w16cid:durableId="77555325">
    <w:abstractNumId w:val="3"/>
  </w:num>
  <w:num w:numId="25" w16cid:durableId="1352682315">
    <w:abstractNumId w:val="22"/>
  </w:num>
  <w:num w:numId="26" w16cid:durableId="1969120569">
    <w:abstractNumId w:val="1"/>
  </w:num>
  <w:num w:numId="27" w16cid:durableId="1629621792">
    <w:abstractNumId w:val="0"/>
  </w:num>
  <w:num w:numId="28" w16cid:durableId="827480073">
    <w:abstractNumId w:val="30"/>
  </w:num>
  <w:num w:numId="29" w16cid:durableId="1123302258">
    <w:abstractNumId w:val="19"/>
  </w:num>
  <w:num w:numId="30" w16cid:durableId="922496285">
    <w:abstractNumId w:val="34"/>
  </w:num>
  <w:num w:numId="31" w16cid:durableId="607664036">
    <w:abstractNumId w:val="45"/>
  </w:num>
  <w:num w:numId="32" w16cid:durableId="1702045621">
    <w:abstractNumId w:val="29"/>
  </w:num>
  <w:num w:numId="33" w16cid:durableId="1507551953">
    <w:abstractNumId w:val="12"/>
  </w:num>
  <w:num w:numId="34" w16cid:durableId="431820180">
    <w:abstractNumId w:val="42"/>
  </w:num>
  <w:num w:numId="35" w16cid:durableId="628436973">
    <w:abstractNumId w:val="14"/>
  </w:num>
  <w:num w:numId="36" w16cid:durableId="339623440">
    <w:abstractNumId w:val="0"/>
  </w:num>
  <w:num w:numId="37" w16cid:durableId="1111700815">
    <w:abstractNumId w:val="40"/>
  </w:num>
  <w:num w:numId="38" w16cid:durableId="1923374571">
    <w:abstractNumId w:val="31"/>
  </w:num>
  <w:num w:numId="39" w16cid:durableId="1383823749">
    <w:abstractNumId w:val="33"/>
  </w:num>
  <w:num w:numId="40" w16cid:durableId="270363401">
    <w:abstractNumId w:val="24"/>
  </w:num>
  <w:num w:numId="41" w16cid:durableId="698622106">
    <w:abstractNumId w:val="10"/>
  </w:num>
  <w:num w:numId="42" w16cid:durableId="1566137405">
    <w:abstractNumId w:val="28"/>
  </w:num>
  <w:num w:numId="43" w16cid:durableId="1299068162">
    <w:abstractNumId w:val="44"/>
  </w:num>
  <w:num w:numId="44" w16cid:durableId="1942059750">
    <w:abstractNumId w:val="23"/>
  </w:num>
  <w:num w:numId="45" w16cid:durableId="925725809">
    <w:abstractNumId w:val="18"/>
  </w:num>
  <w:num w:numId="46" w16cid:durableId="1684013335">
    <w:abstractNumId w:val="26"/>
  </w:num>
  <w:num w:numId="47" w16cid:durableId="1000623961">
    <w:abstractNumId w:val="21"/>
  </w:num>
  <w:num w:numId="48" w16cid:durableId="13562301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3YGOAmKuatPl52sh7mpPsNe2tao2ZqG1PXqRt5mChhKhwFMbqbDwgo65yV+syraXqI45rP+qF3D3XwQD5LO76g==" w:salt="d31RcnZJq4esI036IheMDA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787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5E74"/>
    <w:rsid w:val="00056BC4"/>
    <w:rsid w:val="0007110D"/>
    <w:rsid w:val="000774BC"/>
    <w:rsid w:val="00081DEA"/>
    <w:rsid w:val="00090DBA"/>
    <w:rsid w:val="0009101B"/>
    <w:rsid w:val="00091E38"/>
    <w:rsid w:val="000925CA"/>
    <w:rsid w:val="00096EDF"/>
    <w:rsid w:val="000A38C0"/>
    <w:rsid w:val="000A6A3A"/>
    <w:rsid w:val="000B0E3B"/>
    <w:rsid w:val="000B17F0"/>
    <w:rsid w:val="000D225C"/>
    <w:rsid w:val="000D3E1B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5E54"/>
    <w:rsid w:val="0010068D"/>
    <w:rsid w:val="00107A3B"/>
    <w:rsid w:val="0011042C"/>
    <w:rsid w:val="00110444"/>
    <w:rsid w:val="00111504"/>
    <w:rsid w:val="001149C4"/>
    <w:rsid w:val="00114C65"/>
    <w:rsid w:val="0011671F"/>
    <w:rsid w:val="001177B0"/>
    <w:rsid w:val="00123453"/>
    <w:rsid w:val="001246E8"/>
    <w:rsid w:val="00131031"/>
    <w:rsid w:val="001331B0"/>
    <w:rsid w:val="001345E4"/>
    <w:rsid w:val="0014171A"/>
    <w:rsid w:val="00146F40"/>
    <w:rsid w:val="001504B3"/>
    <w:rsid w:val="001522AD"/>
    <w:rsid w:val="001526EB"/>
    <w:rsid w:val="00154183"/>
    <w:rsid w:val="00154759"/>
    <w:rsid w:val="00156B90"/>
    <w:rsid w:val="00157C93"/>
    <w:rsid w:val="00157DE9"/>
    <w:rsid w:val="00157F6A"/>
    <w:rsid w:val="001720B7"/>
    <w:rsid w:val="00172248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A5D78"/>
    <w:rsid w:val="001B0E70"/>
    <w:rsid w:val="001B1A03"/>
    <w:rsid w:val="001B2B88"/>
    <w:rsid w:val="001C1FEB"/>
    <w:rsid w:val="001C2B82"/>
    <w:rsid w:val="001D3597"/>
    <w:rsid w:val="001D3D84"/>
    <w:rsid w:val="001D43FF"/>
    <w:rsid w:val="001D6103"/>
    <w:rsid w:val="001E1381"/>
    <w:rsid w:val="001E3366"/>
    <w:rsid w:val="001E4B3F"/>
    <w:rsid w:val="001F6A2F"/>
    <w:rsid w:val="002025E6"/>
    <w:rsid w:val="00203ED7"/>
    <w:rsid w:val="00207C01"/>
    <w:rsid w:val="00210632"/>
    <w:rsid w:val="002153F5"/>
    <w:rsid w:val="00216A39"/>
    <w:rsid w:val="00221879"/>
    <w:rsid w:val="00224643"/>
    <w:rsid w:val="00224BA0"/>
    <w:rsid w:val="0023438E"/>
    <w:rsid w:val="00234451"/>
    <w:rsid w:val="00236FE4"/>
    <w:rsid w:val="00245771"/>
    <w:rsid w:val="00247320"/>
    <w:rsid w:val="00250221"/>
    <w:rsid w:val="00250F3E"/>
    <w:rsid w:val="002530F4"/>
    <w:rsid w:val="002555C2"/>
    <w:rsid w:val="00257BE9"/>
    <w:rsid w:val="0026032E"/>
    <w:rsid w:val="00260AF4"/>
    <w:rsid w:val="0026633A"/>
    <w:rsid w:val="00271BA3"/>
    <w:rsid w:val="00276E60"/>
    <w:rsid w:val="00287720"/>
    <w:rsid w:val="002974C3"/>
    <w:rsid w:val="002975FF"/>
    <w:rsid w:val="00297BDD"/>
    <w:rsid w:val="002A03B5"/>
    <w:rsid w:val="002A3694"/>
    <w:rsid w:val="002A5E2A"/>
    <w:rsid w:val="002B12D3"/>
    <w:rsid w:val="002B3398"/>
    <w:rsid w:val="002C2CC2"/>
    <w:rsid w:val="002D2301"/>
    <w:rsid w:val="002D34B6"/>
    <w:rsid w:val="002E219C"/>
    <w:rsid w:val="002E2C80"/>
    <w:rsid w:val="002E2F1E"/>
    <w:rsid w:val="002E5E3D"/>
    <w:rsid w:val="002E68A4"/>
    <w:rsid w:val="002F4C22"/>
    <w:rsid w:val="002F55E1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263CB"/>
    <w:rsid w:val="0033233D"/>
    <w:rsid w:val="003340F1"/>
    <w:rsid w:val="00343CEF"/>
    <w:rsid w:val="003455C1"/>
    <w:rsid w:val="003534A0"/>
    <w:rsid w:val="00354F00"/>
    <w:rsid w:val="00356F0A"/>
    <w:rsid w:val="00362D3B"/>
    <w:rsid w:val="00364438"/>
    <w:rsid w:val="00384C5B"/>
    <w:rsid w:val="00384E57"/>
    <w:rsid w:val="00385A72"/>
    <w:rsid w:val="00393FE8"/>
    <w:rsid w:val="003975C2"/>
    <w:rsid w:val="003A518F"/>
    <w:rsid w:val="003A678A"/>
    <w:rsid w:val="003A6F08"/>
    <w:rsid w:val="003B031D"/>
    <w:rsid w:val="003B6770"/>
    <w:rsid w:val="003C1FFB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3F08DD"/>
    <w:rsid w:val="003F40BF"/>
    <w:rsid w:val="00405C75"/>
    <w:rsid w:val="00411653"/>
    <w:rsid w:val="00415990"/>
    <w:rsid w:val="0042001C"/>
    <w:rsid w:val="004255C5"/>
    <w:rsid w:val="004301CA"/>
    <w:rsid w:val="0043022A"/>
    <w:rsid w:val="00434291"/>
    <w:rsid w:val="004352BD"/>
    <w:rsid w:val="00436445"/>
    <w:rsid w:val="004556AB"/>
    <w:rsid w:val="004560CE"/>
    <w:rsid w:val="004642CC"/>
    <w:rsid w:val="0046431F"/>
    <w:rsid w:val="00475187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B0E16"/>
    <w:rsid w:val="004B2EFA"/>
    <w:rsid w:val="004C1345"/>
    <w:rsid w:val="004C43CF"/>
    <w:rsid w:val="004D02EB"/>
    <w:rsid w:val="004D07A4"/>
    <w:rsid w:val="004D58F4"/>
    <w:rsid w:val="004D703E"/>
    <w:rsid w:val="004E6077"/>
    <w:rsid w:val="004E7671"/>
    <w:rsid w:val="004F55F6"/>
    <w:rsid w:val="004F7848"/>
    <w:rsid w:val="005045E4"/>
    <w:rsid w:val="0051407A"/>
    <w:rsid w:val="00521EFC"/>
    <w:rsid w:val="00524322"/>
    <w:rsid w:val="0052536D"/>
    <w:rsid w:val="00530B77"/>
    <w:rsid w:val="00530E6C"/>
    <w:rsid w:val="005348E2"/>
    <w:rsid w:val="00546EBC"/>
    <w:rsid w:val="005500A1"/>
    <w:rsid w:val="00551441"/>
    <w:rsid w:val="00571FA3"/>
    <w:rsid w:val="005854DD"/>
    <w:rsid w:val="005A03A0"/>
    <w:rsid w:val="005A2B29"/>
    <w:rsid w:val="005A2D80"/>
    <w:rsid w:val="005A46B5"/>
    <w:rsid w:val="005A732C"/>
    <w:rsid w:val="005A739C"/>
    <w:rsid w:val="005B062C"/>
    <w:rsid w:val="005B3315"/>
    <w:rsid w:val="005B4499"/>
    <w:rsid w:val="005C3E3B"/>
    <w:rsid w:val="005D7A0E"/>
    <w:rsid w:val="005E54AD"/>
    <w:rsid w:val="005E55E3"/>
    <w:rsid w:val="005E574F"/>
    <w:rsid w:val="005E7343"/>
    <w:rsid w:val="005F4326"/>
    <w:rsid w:val="006032DC"/>
    <w:rsid w:val="00614B2D"/>
    <w:rsid w:val="00616556"/>
    <w:rsid w:val="00623C54"/>
    <w:rsid w:val="00627F67"/>
    <w:rsid w:val="00634F68"/>
    <w:rsid w:val="00635090"/>
    <w:rsid w:val="00636486"/>
    <w:rsid w:val="00643263"/>
    <w:rsid w:val="00643DD6"/>
    <w:rsid w:val="00652E46"/>
    <w:rsid w:val="00653696"/>
    <w:rsid w:val="006553B6"/>
    <w:rsid w:val="00657013"/>
    <w:rsid w:val="006620E4"/>
    <w:rsid w:val="00677B74"/>
    <w:rsid w:val="006837B8"/>
    <w:rsid w:val="00683DFD"/>
    <w:rsid w:val="00685503"/>
    <w:rsid w:val="0068604A"/>
    <w:rsid w:val="00687983"/>
    <w:rsid w:val="00694A01"/>
    <w:rsid w:val="00694F30"/>
    <w:rsid w:val="006A11FC"/>
    <w:rsid w:val="006A50E5"/>
    <w:rsid w:val="006A6857"/>
    <w:rsid w:val="006B1A63"/>
    <w:rsid w:val="006B3729"/>
    <w:rsid w:val="006B3F6C"/>
    <w:rsid w:val="006B7A3A"/>
    <w:rsid w:val="006C441F"/>
    <w:rsid w:val="006C63AF"/>
    <w:rsid w:val="006D3D8E"/>
    <w:rsid w:val="006E122D"/>
    <w:rsid w:val="006E3912"/>
    <w:rsid w:val="006E627C"/>
    <w:rsid w:val="0070001A"/>
    <w:rsid w:val="007018A3"/>
    <w:rsid w:val="00702E2E"/>
    <w:rsid w:val="00704C36"/>
    <w:rsid w:val="007141E5"/>
    <w:rsid w:val="00722541"/>
    <w:rsid w:val="00722A14"/>
    <w:rsid w:val="00722ADA"/>
    <w:rsid w:val="00724176"/>
    <w:rsid w:val="0072682C"/>
    <w:rsid w:val="00745163"/>
    <w:rsid w:val="00750765"/>
    <w:rsid w:val="00757A73"/>
    <w:rsid w:val="00763CB6"/>
    <w:rsid w:val="00771AC6"/>
    <w:rsid w:val="00774F65"/>
    <w:rsid w:val="00775035"/>
    <w:rsid w:val="00775A93"/>
    <w:rsid w:val="00785BF6"/>
    <w:rsid w:val="00790638"/>
    <w:rsid w:val="007919DC"/>
    <w:rsid w:val="00797A20"/>
    <w:rsid w:val="00797CA9"/>
    <w:rsid w:val="007A223E"/>
    <w:rsid w:val="007B0BA6"/>
    <w:rsid w:val="007B581A"/>
    <w:rsid w:val="007B6E6E"/>
    <w:rsid w:val="007C0248"/>
    <w:rsid w:val="007C35DD"/>
    <w:rsid w:val="007C4E2D"/>
    <w:rsid w:val="007C5EBB"/>
    <w:rsid w:val="007D4CFE"/>
    <w:rsid w:val="007E02E9"/>
    <w:rsid w:val="007E15F8"/>
    <w:rsid w:val="007E2CCA"/>
    <w:rsid w:val="007E2E26"/>
    <w:rsid w:val="007E32A8"/>
    <w:rsid w:val="007E57B3"/>
    <w:rsid w:val="007E5D0C"/>
    <w:rsid w:val="00801584"/>
    <w:rsid w:val="00802353"/>
    <w:rsid w:val="0080366B"/>
    <w:rsid w:val="008052A3"/>
    <w:rsid w:val="00815576"/>
    <w:rsid w:val="0082103B"/>
    <w:rsid w:val="008228C8"/>
    <w:rsid w:val="00822AA6"/>
    <w:rsid w:val="00826549"/>
    <w:rsid w:val="00830BAD"/>
    <w:rsid w:val="008333B9"/>
    <w:rsid w:val="0083484E"/>
    <w:rsid w:val="00840953"/>
    <w:rsid w:val="0084191B"/>
    <w:rsid w:val="00843A65"/>
    <w:rsid w:val="008457BB"/>
    <w:rsid w:val="008479C4"/>
    <w:rsid w:val="00847AF0"/>
    <w:rsid w:val="00864342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91D19"/>
    <w:rsid w:val="008A0030"/>
    <w:rsid w:val="008A0EF1"/>
    <w:rsid w:val="008A1374"/>
    <w:rsid w:val="008A4B98"/>
    <w:rsid w:val="008B1C2F"/>
    <w:rsid w:val="008B27D7"/>
    <w:rsid w:val="008B69FD"/>
    <w:rsid w:val="008D21CF"/>
    <w:rsid w:val="008E4425"/>
    <w:rsid w:val="008F0E7A"/>
    <w:rsid w:val="008F4172"/>
    <w:rsid w:val="008F4BCB"/>
    <w:rsid w:val="008F6B59"/>
    <w:rsid w:val="008F7469"/>
    <w:rsid w:val="00920779"/>
    <w:rsid w:val="0093185D"/>
    <w:rsid w:val="0093408E"/>
    <w:rsid w:val="009344FE"/>
    <w:rsid w:val="009347C6"/>
    <w:rsid w:val="00935866"/>
    <w:rsid w:val="00942C9D"/>
    <w:rsid w:val="00944AAE"/>
    <w:rsid w:val="00945A5A"/>
    <w:rsid w:val="00952D39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3A21"/>
    <w:rsid w:val="0098414B"/>
    <w:rsid w:val="0099048D"/>
    <w:rsid w:val="00994513"/>
    <w:rsid w:val="0099741C"/>
    <w:rsid w:val="009A24E3"/>
    <w:rsid w:val="009A5D01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3B1D"/>
    <w:rsid w:val="00A05067"/>
    <w:rsid w:val="00A10078"/>
    <w:rsid w:val="00A171E8"/>
    <w:rsid w:val="00A30FC7"/>
    <w:rsid w:val="00A41F19"/>
    <w:rsid w:val="00A44AE7"/>
    <w:rsid w:val="00A44D07"/>
    <w:rsid w:val="00A45053"/>
    <w:rsid w:val="00A45767"/>
    <w:rsid w:val="00A47E35"/>
    <w:rsid w:val="00A53147"/>
    <w:rsid w:val="00A56697"/>
    <w:rsid w:val="00A57167"/>
    <w:rsid w:val="00A57BBB"/>
    <w:rsid w:val="00A606EE"/>
    <w:rsid w:val="00A77F89"/>
    <w:rsid w:val="00A77FB0"/>
    <w:rsid w:val="00A9219E"/>
    <w:rsid w:val="00A92A83"/>
    <w:rsid w:val="00A92DDF"/>
    <w:rsid w:val="00A95ADF"/>
    <w:rsid w:val="00AA3B10"/>
    <w:rsid w:val="00AC20BA"/>
    <w:rsid w:val="00AC57FA"/>
    <w:rsid w:val="00AD0845"/>
    <w:rsid w:val="00AD1B95"/>
    <w:rsid w:val="00AD646C"/>
    <w:rsid w:val="00AD7326"/>
    <w:rsid w:val="00AE381F"/>
    <w:rsid w:val="00AE7090"/>
    <w:rsid w:val="00AF21BE"/>
    <w:rsid w:val="00AF2522"/>
    <w:rsid w:val="00B0618C"/>
    <w:rsid w:val="00B0780E"/>
    <w:rsid w:val="00B1183F"/>
    <w:rsid w:val="00B1257B"/>
    <w:rsid w:val="00B13363"/>
    <w:rsid w:val="00B145AB"/>
    <w:rsid w:val="00B17945"/>
    <w:rsid w:val="00B235A0"/>
    <w:rsid w:val="00B24627"/>
    <w:rsid w:val="00B32F4E"/>
    <w:rsid w:val="00B34376"/>
    <w:rsid w:val="00B347A9"/>
    <w:rsid w:val="00B368EC"/>
    <w:rsid w:val="00B3726B"/>
    <w:rsid w:val="00B40F4C"/>
    <w:rsid w:val="00B415AD"/>
    <w:rsid w:val="00B416E1"/>
    <w:rsid w:val="00B43FE0"/>
    <w:rsid w:val="00B440B4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2E80"/>
    <w:rsid w:val="00B9632F"/>
    <w:rsid w:val="00BA1608"/>
    <w:rsid w:val="00BA468A"/>
    <w:rsid w:val="00BB2E39"/>
    <w:rsid w:val="00BB72B9"/>
    <w:rsid w:val="00BC4EC1"/>
    <w:rsid w:val="00BD0A5B"/>
    <w:rsid w:val="00BD13EF"/>
    <w:rsid w:val="00BD2815"/>
    <w:rsid w:val="00BD2F05"/>
    <w:rsid w:val="00BD4919"/>
    <w:rsid w:val="00BD76C5"/>
    <w:rsid w:val="00BD77F6"/>
    <w:rsid w:val="00BE152C"/>
    <w:rsid w:val="00BE4F0B"/>
    <w:rsid w:val="00BE60EC"/>
    <w:rsid w:val="00BF4B95"/>
    <w:rsid w:val="00C024D7"/>
    <w:rsid w:val="00C025EC"/>
    <w:rsid w:val="00C05B52"/>
    <w:rsid w:val="00C06D91"/>
    <w:rsid w:val="00C102E0"/>
    <w:rsid w:val="00C13383"/>
    <w:rsid w:val="00C16C86"/>
    <w:rsid w:val="00C177E9"/>
    <w:rsid w:val="00C20B76"/>
    <w:rsid w:val="00C22A07"/>
    <w:rsid w:val="00C303A0"/>
    <w:rsid w:val="00C35850"/>
    <w:rsid w:val="00C35A2C"/>
    <w:rsid w:val="00C44BF0"/>
    <w:rsid w:val="00C565F9"/>
    <w:rsid w:val="00C5681B"/>
    <w:rsid w:val="00C569B6"/>
    <w:rsid w:val="00C6358B"/>
    <w:rsid w:val="00C65509"/>
    <w:rsid w:val="00C65E46"/>
    <w:rsid w:val="00C6787B"/>
    <w:rsid w:val="00C7302D"/>
    <w:rsid w:val="00C73973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31E6"/>
    <w:rsid w:val="00CE476F"/>
    <w:rsid w:val="00CE7301"/>
    <w:rsid w:val="00CF3B4C"/>
    <w:rsid w:val="00D00C60"/>
    <w:rsid w:val="00D028B9"/>
    <w:rsid w:val="00D03618"/>
    <w:rsid w:val="00D03867"/>
    <w:rsid w:val="00D03AAF"/>
    <w:rsid w:val="00D10AA7"/>
    <w:rsid w:val="00D14E4A"/>
    <w:rsid w:val="00D16ADC"/>
    <w:rsid w:val="00D20939"/>
    <w:rsid w:val="00D338D3"/>
    <w:rsid w:val="00D33A2C"/>
    <w:rsid w:val="00D3622B"/>
    <w:rsid w:val="00D40B08"/>
    <w:rsid w:val="00D42B3F"/>
    <w:rsid w:val="00D441C3"/>
    <w:rsid w:val="00D46916"/>
    <w:rsid w:val="00D47AF7"/>
    <w:rsid w:val="00D5501A"/>
    <w:rsid w:val="00D5776B"/>
    <w:rsid w:val="00D61035"/>
    <w:rsid w:val="00D65F2F"/>
    <w:rsid w:val="00D67312"/>
    <w:rsid w:val="00D67485"/>
    <w:rsid w:val="00D73641"/>
    <w:rsid w:val="00D739DA"/>
    <w:rsid w:val="00D73D23"/>
    <w:rsid w:val="00D7411A"/>
    <w:rsid w:val="00D7730B"/>
    <w:rsid w:val="00D81299"/>
    <w:rsid w:val="00D81926"/>
    <w:rsid w:val="00D846C2"/>
    <w:rsid w:val="00D86C15"/>
    <w:rsid w:val="00D93431"/>
    <w:rsid w:val="00D93432"/>
    <w:rsid w:val="00DA11E3"/>
    <w:rsid w:val="00DB6B33"/>
    <w:rsid w:val="00DC115C"/>
    <w:rsid w:val="00DC5852"/>
    <w:rsid w:val="00DD65EF"/>
    <w:rsid w:val="00DE38F8"/>
    <w:rsid w:val="00DE48AE"/>
    <w:rsid w:val="00DE724D"/>
    <w:rsid w:val="00DF1382"/>
    <w:rsid w:val="00DF464B"/>
    <w:rsid w:val="00DF7A27"/>
    <w:rsid w:val="00DF7EF5"/>
    <w:rsid w:val="00E035D3"/>
    <w:rsid w:val="00E04048"/>
    <w:rsid w:val="00E05B17"/>
    <w:rsid w:val="00E10B46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60A5A"/>
    <w:rsid w:val="00E64160"/>
    <w:rsid w:val="00E6598A"/>
    <w:rsid w:val="00E72097"/>
    <w:rsid w:val="00E730B0"/>
    <w:rsid w:val="00E737EE"/>
    <w:rsid w:val="00E748BA"/>
    <w:rsid w:val="00E82B7E"/>
    <w:rsid w:val="00E85654"/>
    <w:rsid w:val="00E8738E"/>
    <w:rsid w:val="00E90F1B"/>
    <w:rsid w:val="00E912C9"/>
    <w:rsid w:val="00E93156"/>
    <w:rsid w:val="00E9611A"/>
    <w:rsid w:val="00EA1997"/>
    <w:rsid w:val="00EA7BE3"/>
    <w:rsid w:val="00EB4AFA"/>
    <w:rsid w:val="00EC4483"/>
    <w:rsid w:val="00ED07A9"/>
    <w:rsid w:val="00ED1408"/>
    <w:rsid w:val="00ED1F56"/>
    <w:rsid w:val="00ED4EB5"/>
    <w:rsid w:val="00EE3AC1"/>
    <w:rsid w:val="00EE7749"/>
    <w:rsid w:val="00EF221B"/>
    <w:rsid w:val="00F03DC2"/>
    <w:rsid w:val="00F04D14"/>
    <w:rsid w:val="00F1046A"/>
    <w:rsid w:val="00F10EAF"/>
    <w:rsid w:val="00F1148F"/>
    <w:rsid w:val="00F1411C"/>
    <w:rsid w:val="00F22D08"/>
    <w:rsid w:val="00F248F0"/>
    <w:rsid w:val="00F26668"/>
    <w:rsid w:val="00F306DF"/>
    <w:rsid w:val="00F32130"/>
    <w:rsid w:val="00F326FF"/>
    <w:rsid w:val="00F33687"/>
    <w:rsid w:val="00F359AF"/>
    <w:rsid w:val="00F3666A"/>
    <w:rsid w:val="00F3694C"/>
    <w:rsid w:val="00F36F14"/>
    <w:rsid w:val="00F448D1"/>
    <w:rsid w:val="00F53E33"/>
    <w:rsid w:val="00F5424F"/>
    <w:rsid w:val="00F57013"/>
    <w:rsid w:val="00F57518"/>
    <w:rsid w:val="00F57D39"/>
    <w:rsid w:val="00F61616"/>
    <w:rsid w:val="00F6189E"/>
    <w:rsid w:val="00F71D03"/>
    <w:rsid w:val="00F745FA"/>
    <w:rsid w:val="00F8225D"/>
    <w:rsid w:val="00F82593"/>
    <w:rsid w:val="00F8783F"/>
    <w:rsid w:val="00F95384"/>
    <w:rsid w:val="00F95A49"/>
    <w:rsid w:val="00FA4BE2"/>
    <w:rsid w:val="00FA4C73"/>
    <w:rsid w:val="00FA60A1"/>
    <w:rsid w:val="00FB33CB"/>
    <w:rsid w:val="00FC0640"/>
    <w:rsid w:val="00FC16F6"/>
    <w:rsid w:val="00FC5E75"/>
    <w:rsid w:val="00FC7E71"/>
    <w:rsid w:val="00FD416E"/>
    <w:rsid w:val="00FE19EB"/>
    <w:rsid w:val="00FE613D"/>
    <w:rsid w:val="00FF247E"/>
    <w:rsid w:val="00FF4D1E"/>
    <w:rsid w:val="00FF61FE"/>
    <w:rsid w:val="00FF6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1750E0"/>
  <w15:chartTrackingRefBased/>
  <w15:docId w15:val="{EBDB2CA9-049A-4B0B-B3B7-13562BC1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11504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link w:val="ListenabsatzZchn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uiPriority w:val="99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character" w:customStyle="1" w:styleId="ListenabsatzZchn">
    <w:name w:val="Listenabsatz Zchn"/>
    <w:link w:val="Listenabsatz"/>
    <w:uiPriority w:val="99"/>
    <w:rsid w:val="004556A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1049847e-d315-4e96-a14c-9f6b48cc6c3d</BSO999929>
</file>

<file path=customXml/itemProps1.xml><?xml version="1.0" encoding="utf-8"?>
<ds:datastoreItem xmlns:ds="http://schemas.openxmlformats.org/officeDocument/2006/customXml" ds:itemID="{9D02DE86-E96D-45E4-9F5F-2FC0C6EF3628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</dc:title>
  <dc:subject>Bewerbungsbedingungen</dc:subject>
  <dc:creator>Nadja Steffensen</dc:creator>
  <cp:keywords/>
  <cp:lastModifiedBy>Vera Starr</cp:lastModifiedBy>
  <cp:revision>9</cp:revision>
  <cp:lastPrinted>2017-05-13T13:50:00Z</cp:lastPrinted>
  <dcterms:created xsi:type="dcterms:W3CDTF">2026-01-16T13:08:00Z</dcterms:created>
  <dcterms:modified xsi:type="dcterms:W3CDTF">2026-07-20T08:59:00Z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